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5336"/>
        <w:gridCol w:w="279"/>
        <w:gridCol w:w="5243"/>
        <w:gridCol w:w="517"/>
      </w:tblGrid>
      <w:tr w:rsidR="00662E20" w:rsidTr="00662E20">
        <w:tc>
          <w:tcPr>
            <w:tcW w:w="566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32EE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A9E6D75" wp14:editId="0ADA095C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32EE2" w:rsidRDefault="00732EE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32EE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32EE2" w:rsidRDefault="00F761F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32EE2" w:rsidRDefault="00732EE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32EE2" w:rsidRDefault="00732EE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32EE2" w:rsidRDefault="00732EE2">
            <w:pPr>
              <w:spacing w:after="0" w:line="240" w:lineRule="auto"/>
            </w:pPr>
          </w:p>
        </w:tc>
        <w:tc>
          <w:tcPr>
            <w:tcW w:w="551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</w:tr>
      <w:tr w:rsidR="00732EE2">
        <w:trPr>
          <w:trHeight w:val="283"/>
        </w:trPr>
        <w:tc>
          <w:tcPr>
            <w:tcW w:w="566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</w:tr>
      <w:tr w:rsidR="00662E20" w:rsidTr="00662E20">
        <w:tc>
          <w:tcPr>
            <w:tcW w:w="566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883"/>
              <w:gridCol w:w="2090"/>
            </w:tblGrid>
            <w:tr w:rsidR="00E71C7D" w:rsidTr="00E71C7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HF250 - Hemşirelik Süreci</w:t>
                  </w:r>
                </w:p>
              </w:tc>
              <w:tc>
                <w:tcPr>
                  <w:tcW w:w="18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0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C7D" w:rsidRDefault="00E71C7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E71C7D" w:rsidTr="00E71C7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0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C7D" w:rsidRDefault="00E71C7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13.11.19 – 13.30</w:t>
                  </w:r>
                </w:p>
              </w:tc>
            </w:tr>
            <w:tr w:rsidR="00E71C7D" w:rsidTr="00E71C7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0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C7D" w:rsidRDefault="00E71C7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E71C7D" w:rsidTr="00E71C7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0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C7D" w:rsidRDefault="00E71C7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MA-112</w:t>
                  </w:r>
                </w:p>
              </w:tc>
            </w:tr>
          </w:tbl>
          <w:p w:rsidR="00732EE2" w:rsidRDefault="00732EE2">
            <w:pPr>
              <w:spacing w:after="0" w:line="240" w:lineRule="auto"/>
            </w:pPr>
          </w:p>
        </w:tc>
        <w:tc>
          <w:tcPr>
            <w:tcW w:w="551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</w:tr>
      <w:tr w:rsidR="00732EE2">
        <w:trPr>
          <w:trHeight w:val="283"/>
        </w:trPr>
        <w:tc>
          <w:tcPr>
            <w:tcW w:w="566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</w:tr>
      <w:tr w:rsidR="00732EE2">
        <w:tc>
          <w:tcPr>
            <w:tcW w:w="566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32EE2" w:rsidRDefault="00732EE2">
            <w:pPr>
              <w:spacing w:after="0" w:line="240" w:lineRule="auto"/>
            </w:pPr>
          </w:p>
        </w:tc>
        <w:tc>
          <w:tcPr>
            <w:tcW w:w="283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1"/>
            </w:tblGrid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BAŞARAN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ÖZSARI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32EE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F761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2EE2" w:rsidRDefault="00732EE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32EE2" w:rsidRDefault="00732EE2">
            <w:pPr>
              <w:spacing w:after="0" w:line="240" w:lineRule="auto"/>
            </w:pPr>
          </w:p>
        </w:tc>
        <w:tc>
          <w:tcPr>
            <w:tcW w:w="551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</w:tr>
      <w:tr w:rsidR="00732EE2">
        <w:trPr>
          <w:trHeight w:val="283"/>
        </w:trPr>
        <w:tc>
          <w:tcPr>
            <w:tcW w:w="566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</w:tr>
      <w:tr w:rsidR="00732EE2">
        <w:trPr>
          <w:trHeight w:val="283"/>
        </w:trPr>
        <w:tc>
          <w:tcPr>
            <w:tcW w:w="566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</w:tr>
      <w:tr w:rsidR="00662E20" w:rsidTr="00662E20">
        <w:tc>
          <w:tcPr>
            <w:tcW w:w="566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732EE2" w:rsidRDefault="00732EE2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p w:rsidR="00E71C7D" w:rsidRDefault="00E71C7D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E71C7D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71C7D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C7D" w:rsidRDefault="00E71C7D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71C7D" w:rsidRDefault="00E71C7D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732EE2" w:rsidRDefault="00732EE2">
            <w:pPr>
              <w:pStyle w:val="EmptyCellLayoutStyle"/>
              <w:spacing w:after="0" w:line="240" w:lineRule="auto"/>
            </w:pPr>
          </w:p>
        </w:tc>
      </w:tr>
    </w:tbl>
    <w:p w:rsidR="00732EE2" w:rsidRDefault="00732EE2">
      <w:pPr>
        <w:spacing w:after="0" w:line="240" w:lineRule="auto"/>
      </w:pPr>
    </w:p>
    <w:sectPr w:rsidR="00732EE2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CE6" w:rsidRDefault="00D66CE6">
      <w:pPr>
        <w:spacing w:after="0" w:line="240" w:lineRule="auto"/>
      </w:pPr>
      <w:r>
        <w:separator/>
      </w:r>
    </w:p>
  </w:endnote>
  <w:endnote w:type="continuationSeparator" w:id="0">
    <w:p w:rsidR="00D66CE6" w:rsidRDefault="00D66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732EE2">
      <w:tc>
        <w:tcPr>
          <w:tcW w:w="566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</w:tr>
    <w:tr w:rsidR="00732EE2">
      <w:tc>
        <w:tcPr>
          <w:tcW w:w="566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32EE2" w:rsidRDefault="00F761F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</w:tr>
    <w:tr w:rsidR="00732EE2">
      <w:tc>
        <w:tcPr>
          <w:tcW w:w="566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732EE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2EE2" w:rsidRDefault="00F761F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732EE2" w:rsidRDefault="00732EE2">
          <w:pPr>
            <w:spacing w:after="0" w:line="240" w:lineRule="auto"/>
          </w:pPr>
        </w:p>
      </w:tc>
      <w:tc>
        <w:tcPr>
          <w:tcW w:w="14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</w:tr>
    <w:tr w:rsidR="00732EE2">
      <w:tc>
        <w:tcPr>
          <w:tcW w:w="566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732EE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2EE2" w:rsidRDefault="00F761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32EE2" w:rsidRDefault="00732EE2">
          <w:pPr>
            <w:spacing w:after="0" w:line="240" w:lineRule="auto"/>
          </w:pPr>
        </w:p>
      </w:tc>
      <w:tc>
        <w:tcPr>
          <w:tcW w:w="55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</w:tr>
    <w:tr w:rsidR="00732EE2">
      <w:tc>
        <w:tcPr>
          <w:tcW w:w="566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CE6" w:rsidRDefault="00D66CE6">
      <w:pPr>
        <w:spacing w:after="0" w:line="240" w:lineRule="auto"/>
      </w:pPr>
      <w:r>
        <w:separator/>
      </w:r>
    </w:p>
  </w:footnote>
  <w:footnote w:type="continuationSeparator" w:id="0">
    <w:p w:rsidR="00D66CE6" w:rsidRDefault="00D66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732EE2">
      <w:tc>
        <w:tcPr>
          <w:tcW w:w="566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732EE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2EE2" w:rsidRDefault="00F761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32EE2" w:rsidRDefault="00732EE2">
          <w:pPr>
            <w:spacing w:after="0" w:line="240" w:lineRule="auto"/>
          </w:pPr>
        </w:p>
      </w:tc>
      <w:tc>
        <w:tcPr>
          <w:tcW w:w="551" w:type="dxa"/>
        </w:tcPr>
        <w:p w:rsidR="00732EE2" w:rsidRDefault="00732EE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EE2"/>
    <w:rsid w:val="00662E20"/>
    <w:rsid w:val="00732EE2"/>
    <w:rsid w:val="00D66CE6"/>
    <w:rsid w:val="00E71C7D"/>
    <w:rsid w:val="00F7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2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2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cp:lastModifiedBy>ebru58</cp:lastModifiedBy>
  <cp:revision>3</cp:revision>
  <dcterms:created xsi:type="dcterms:W3CDTF">2019-11-05T09:34:00Z</dcterms:created>
  <dcterms:modified xsi:type="dcterms:W3CDTF">2019-11-11T05:32:00Z</dcterms:modified>
</cp:coreProperties>
</file>